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DA7DA3" w:rsidRDefault="00536329" w:rsidP="00536329">
      <w:pPr>
        <w:pStyle w:val="Textoindependiente"/>
        <w:rPr>
          <w:rFonts w:ascii="Arial" w:hAnsi="Arial" w:cs="Arial"/>
        </w:rPr>
      </w:pPr>
      <w:r w:rsidRPr="00DA7DA3">
        <w:rPr>
          <w:rFonts w:ascii="Arial" w:hAnsi="Arial" w:cs="Arial"/>
        </w:rPr>
        <w:t xml:space="preserve">CONTRATO </w:t>
      </w:r>
      <w:r w:rsidRPr="00DA7DA3">
        <w:rPr>
          <w:rFonts w:ascii="Arial" w:hAnsi="Arial" w:cs="Arial"/>
          <w:b/>
        </w:rPr>
        <w:tab/>
      </w:r>
      <w:r w:rsidR="00305F51" w:rsidRPr="00DA7DA3">
        <w:rPr>
          <w:rFonts w:ascii="Arial" w:hAnsi="Arial" w:cs="Arial"/>
          <w:b/>
        </w:rPr>
        <w:t>:</w:t>
      </w:r>
      <w:r w:rsidR="00305F51" w:rsidRPr="00DA7DA3">
        <w:rPr>
          <w:rFonts w:ascii="Arial" w:hAnsi="Arial" w:cs="Arial"/>
          <w:b/>
        </w:rPr>
        <w:tab/>
      </w:r>
      <w:r w:rsidR="00305F51" w:rsidRPr="00DA7DA3">
        <w:rPr>
          <w:rFonts w:ascii="Arial" w:hAnsi="Arial" w:cs="Arial"/>
          <w:b/>
        </w:rPr>
        <w:tab/>
      </w:r>
      <w:r w:rsidRPr="00DA7DA3">
        <w:rPr>
          <w:rFonts w:ascii="Arial" w:hAnsi="Arial" w:cs="Arial"/>
        </w:rPr>
        <w:tab/>
        <w:t>PRESTACI</w:t>
      </w:r>
      <w:r w:rsidR="004802B0" w:rsidRPr="00DA7DA3">
        <w:rPr>
          <w:rFonts w:ascii="Arial" w:hAnsi="Arial" w:cs="Arial"/>
        </w:rPr>
        <w:t>Ó</w:t>
      </w:r>
      <w:r w:rsidRPr="00DA7DA3">
        <w:rPr>
          <w:rFonts w:ascii="Arial" w:hAnsi="Arial" w:cs="Arial"/>
        </w:rPr>
        <w:t>N</w:t>
      </w:r>
      <w:r w:rsidR="004802B0" w:rsidRPr="00DA7DA3">
        <w:rPr>
          <w:rFonts w:ascii="Arial" w:hAnsi="Arial" w:cs="Arial"/>
        </w:rPr>
        <w:t xml:space="preserve"> </w:t>
      </w:r>
      <w:r w:rsidRPr="00DA7DA3">
        <w:rPr>
          <w:rFonts w:ascii="Arial" w:hAnsi="Arial" w:cs="Arial"/>
        </w:rPr>
        <w:t>DE SERVICIOS</w:t>
      </w:r>
      <w:r w:rsidR="00D743F1" w:rsidRPr="00DA7DA3">
        <w:rPr>
          <w:rFonts w:ascii="Arial" w:hAnsi="Arial" w:cs="Arial"/>
        </w:rPr>
        <w:t xml:space="preserve"> </w:t>
      </w:r>
      <w:r w:rsidR="00185C8A" w:rsidRPr="00DA7DA3">
        <w:rPr>
          <w:rFonts w:ascii="Arial" w:hAnsi="Arial" w:cs="Arial"/>
        </w:rPr>
        <w:t xml:space="preserve"> </w:t>
      </w:r>
    </w:p>
    <w:p w14:paraId="470EC627" w14:textId="14789C0C" w:rsidR="00536329" w:rsidRPr="00DA7DA3" w:rsidRDefault="00185C8A" w:rsidP="00536329">
      <w:pPr>
        <w:pStyle w:val="Textoindependiente"/>
        <w:rPr>
          <w:rFonts w:ascii="Arial" w:hAnsi="Arial" w:cs="Arial"/>
        </w:rPr>
      </w:pPr>
      <w:r w:rsidRPr="00DA7DA3">
        <w:rPr>
          <w:rFonts w:ascii="Arial" w:hAnsi="Arial" w:cs="Arial"/>
        </w:rPr>
        <w:t>CONTRATISTA</w:t>
      </w:r>
      <w:r w:rsidR="00536329" w:rsidRPr="00DA7DA3">
        <w:rPr>
          <w:rFonts w:ascii="Arial" w:hAnsi="Arial" w:cs="Arial"/>
        </w:rPr>
        <w:t>:</w:t>
      </w:r>
      <w:r w:rsidR="00305F51" w:rsidRPr="00DA7DA3">
        <w:rPr>
          <w:rFonts w:ascii="Arial" w:hAnsi="Arial" w:cs="Arial"/>
        </w:rPr>
        <w:tab/>
      </w:r>
      <w:r w:rsidR="00305F51" w:rsidRPr="00DA7DA3">
        <w:rPr>
          <w:rFonts w:ascii="Arial" w:hAnsi="Arial" w:cs="Arial"/>
        </w:rPr>
        <w:tab/>
      </w:r>
      <w:r w:rsidR="00536329" w:rsidRPr="00DA7DA3">
        <w:rPr>
          <w:rFonts w:ascii="Arial" w:hAnsi="Arial" w:cs="Arial"/>
        </w:rPr>
        <w:t xml:space="preserve"> </w:t>
      </w:r>
      <w:r w:rsidR="00DA7DA3" w:rsidRPr="00DA7DA3">
        <w:rPr>
          <w:rFonts w:ascii="Arial" w:hAnsi="Arial" w:cs="Arial"/>
        </w:rPr>
        <w:t xml:space="preserve">         HILDA CARMENZA FAJARDO IDROBO</w:t>
      </w:r>
      <w:r w:rsidR="00180E49" w:rsidRPr="00DA7DA3">
        <w:rPr>
          <w:rFonts w:ascii="Arial" w:hAnsi="Arial" w:cs="Arial"/>
        </w:rPr>
        <w:tab/>
      </w:r>
    </w:p>
    <w:p w14:paraId="1CD48EA0" w14:textId="4F1D767D" w:rsidR="00536329" w:rsidRPr="00DA7DA3" w:rsidRDefault="00536329" w:rsidP="00536329">
      <w:pPr>
        <w:pStyle w:val="Textoindependiente"/>
        <w:rPr>
          <w:rFonts w:ascii="Arial" w:hAnsi="Arial" w:cs="Arial"/>
        </w:rPr>
      </w:pPr>
      <w:r w:rsidRPr="00DA7DA3">
        <w:rPr>
          <w:rFonts w:ascii="Arial" w:hAnsi="Arial" w:cs="Arial"/>
        </w:rPr>
        <w:t>IDENTIFICACIÓN:</w:t>
      </w:r>
      <w:r w:rsidR="00305F51" w:rsidRPr="00DA7DA3">
        <w:rPr>
          <w:rFonts w:ascii="Arial" w:hAnsi="Arial" w:cs="Arial"/>
        </w:rPr>
        <w:tab/>
      </w:r>
      <w:r w:rsidR="00305F51" w:rsidRPr="00DA7DA3">
        <w:rPr>
          <w:rFonts w:ascii="Arial" w:hAnsi="Arial" w:cs="Arial"/>
        </w:rPr>
        <w:tab/>
      </w:r>
      <w:r w:rsidR="00DA7DA3" w:rsidRPr="00DA7DA3">
        <w:rPr>
          <w:rFonts w:ascii="Arial" w:hAnsi="Arial" w:cs="Arial"/>
        </w:rPr>
        <w:t xml:space="preserve">          29500668 </w:t>
      </w:r>
      <w:r w:rsidR="00180E49" w:rsidRPr="00DA7DA3">
        <w:rPr>
          <w:rFonts w:ascii="Arial" w:hAnsi="Arial" w:cs="Arial"/>
        </w:rPr>
        <w:t>DE</w:t>
      </w:r>
      <w:r w:rsidR="00DA7DA3" w:rsidRPr="00DA7DA3">
        <w:rPr>
          <w:rFonts w:ascii="Arial" w:hAnsi="Arial" w:cs="Arial"/>
        </w:rPr>
        <w:t xml:space="preserve"> FLORIDA</w:t>
      </w:r>
      <w:r w:rsidRPr="00DA7DA3">
        <w:rPr>
          <w:rFonts w:ascii="Arial" w:hAnsi="Arial" w:cs="Arial"/>
        </w:rPr>
        <w:tab/>
      </w:r>
      <w:r w:rsidRPr="00DA7DA3">
        <w:rPr>
          <w:rFonts w:ascii="Arial" w:hAnsi="Arial" w:cs="Arial"/>
        </w:rPr>
        <w:tab/>
      </w:r>
    </w:p>
    <w:p w14:paraId="21705C67" w14:textId="1D0AE62A" w:rsidR="00536329" w:rsidRPr="00DA7DA3" w:rsidRDefault="00536329" w:rsidP="00536329">
      <w:pPr>
        <w:pStyle w:val="Textoindependiente"/>
        <w:rPr>
          <w:rFonts w:ascii="Arial" w:hAnsi="Arial" w:cs="Arial"/>
        </w:rPr>
      </w:pPr>
      <w:r w:rsidRPr="00DA7DA3">
        <w:rPr>
          <w:rFonts w:ascii="Arial" w:hAnsi="Arial" w:cs="Arial"/>
        </w:rPr>
        <w:t xml:space="preserve">CODIGO </w:t>
      </w:r>
      <w:r w:rsidR="00AC37A4" w:rsidRPr="00DA7DA3">
        <w:rPr>
          <w:rFonts w:ascii="Arial" w:hAnsi="Arial" w:cs="Arial"/>
        </w:rPr>
        <w:t>DISPONIBILIDAD:</w:t>
      </w:r>
      <w:r w:rsidR="00411132" w:rsidRPr="00DA7DA3">
        <w:rPr>
          <w:rFonts w:ascii="Arial" w:hAnsi="Arial" w:cs="Arial"/>
        </w:rPr>
        <w:t xml:space="preserve"> </w:t>
      </w:r>
      <w:r w:rsidR="00185C8A" w:rsidRPr="00DA7DA3">
        <w:rPr>
          <w:rFonts w:ascii="Arial" w:hAnsi="Arial" w:cs="Arial"/>
        </w:rPr>
        <w:tab/>
        <w:t>No. CDP</w:t>
      </w:r>
      <w:r w:rsidR="00185C8A" w:rsidRPr="00DA7DA3">
        <w:rPr>
          <w:rFonts w:ascii="Arial" w:hAnsi="Arial" w:cs="Arial"/>
          <w:color w:val="000000"/>
        </w:rPr>
        <w:t xml:space="preserve">. </w:t>
      </w:r>
      <w:r w:rsidR="00074961" w:rsidRPr="00DA7DA3">
        <w:rPr>
          <w:rFonts w:ascii="Arial" w:hAnsi="Arial" w:cs="Arial"/>
          <w:color w:val="000000"/>
        </w:rPr>
        <w:t xml:space="preserve"> </w:t>
      </w:r>
      <w:r w:rsidR="00DA7DA3" w:rsidRPr="00DA7DA3">
        <w:rPr>
          <w:rFonts w:ascii="Arial" w:hAnsi="Arial" w:cs="Arial"/>
          <w:color w:val="000000"/>
        </w:rPr>
        <w:t>3500233560</w:t>
      </w:r>
    </w:p>
    <w:p w14:paraId="6E95B1CF" w14:textId="34260CC3" w:rsidR="00536329" w:rsidRPr="00DA7DA3" w:rsidRDefault="00185C8A" w:rsidP="00536329">
      <w:pPr>
        <w:pStyle w:val="Textoindependiente"/>
        <w:rPr>
          <w:rFonts w:ascii="Arial" w:hAnsi="Arial" w:cs="Arial"/>
        </w:rPr>
      </w:pPr>
      <w:r w:rsidRPr="00DA7DA3">
        <w:rPr>
          <w:rFonts w:ascii="Arial" w:hAnsi="Arial" w:cs="Arial"/>
        </w:rPr>
        <w:t>RESERVA:</w:t>
      </w:r>
      <w:r w:rsidR="00305F51" w:rsidRPr="00DA7DA3">
        <w:rPr>
          <w:rFonts w:ascii="Arial" w:hAnsi="Arial" w:cs="Arial"/>
        </w:rPr>
        <w:tab/>
      </w:r>
      <w:r w:rsidR="00305F51" w:rsidRPr="00DA7DA3">
        <w:rPr>
          <w:rFonts w:ascii="Arial" w:hAnsi="Arial" w:cs="Arial"/>
        </w:rPr>
        <w:tab/>
      </w:r>
      <w:r w:rsidR="00305F51" w:rsidRPr="00DA7DA3">
        <w:rPr>
          <w:rFonts w:ascii="Arial" w:hAnsi="Arial" w:cs="Arial"/>
        </w:rPr>
        <w:tab/>
      </w:r>
      <w:r w:rsidRPr="00DA7DA3">
        <w:rPr>
          <w:rFonts w:ascii="Arial" w:hAnsi="Arial" w:cs="Arial"/>
        </w:rPr>
        <w:tab/>
        <w:t>No. RPC</w:t>
      </w:r>
      <w:r w:rsidR="00074961" w:rsidRPr="00DA7DA3">
        <w:rPr>
          <w:rFonts w:ascii="Arial" w:hAnsi="Arial" w:cs="Arial"/>
        </w:rPr>
        <w:t>.</w:t>
      </w:r>
      <w:r w:rsidRPr="00DA7DA3">
        <w:rPr>
          <w:rFonts w:ascii="Arial" w:hAnsi="Arial" w:cs="Arial"/>
        </w:rPr>
        <w:t xml:space="preserve">  </w:t>
      </w:r>
      <w:r w:rsidR="006A2B9C" w:rsidRPr="00DA7DA3">
        <w:rPr>
          <w:rFonts w:ascii="Arial" w:hAnsi="Arial" w:cs="Arial"/>
        </w:rPr>
        <w:t>450</w:t>
      </w:r>
      <w:r w:rsidR="00DA7DA3" w:rsidRPr="00DA7DA3">
        <w:rPr>
          <w:rFonts w:ascii="Arial" w:hAnsi="Arial" w:cs="Arial"/>
        </w:rPr>
        <w:t>0361311</w:t>
      </w:r>
      <w:r w:rsidR="006A2B9C" w:rsidRPr="00DA7DA3">
        <w:rPr>
          <w:rFonts w:ascii="Arial" w:hAnsi="Arial" w:cs="Arial"/>
        </w:rPr>
        <w:tab/>
      </w:r>
      <w:r w:rsidR="00E80DF9" w:rsidRPr="00DA7DA3">
        <w:rPr>
          <w:rFonts w:ascii="Arial" w:hAnsi="Arial" w:cs="Arial"/>
        </w:rPr>
        <w:tab/>
      </w:r>
      <w:r w:rsidR="00536329" w:rsidRPr="00DA7DA3">
        <w:rPr>
          <w:rFonts w:ascii="Arial" w:hAnsi="Arial" w:cs="Arial"/>
        </w:rPr>
        <w:tab/>
        <w:t xml:space="preserve"> </w:t>
      </w:r>
    </w:p>
    <w:p w14:paraId="725B1CBF" w14:textId="2A2CA76B" w:rsidR="00032343" w:rsidRPr="00DA7DA3" w:rsidRDefault="00536329" w:rsidP="00DA7DA3">
      <w:pPr>
        <w:rPr>
          <w:rFonts w:ascii="Arial" w:hAnsi="Arial" w:cs="Arial"/>
          <w:color w:val="FF0000"/>
          <w:lang w:eastAsia="es-CO"/>
        </w:rPr>
      </w:pPr>
      <w:r w:rsidRPr="00DA7DA3">
        <w:rPr>
          <w:rFonts w:ascii="Arial" w:hAnsi="Arial" w:cs="Arial"/>
        </w:rPr>
        <w:t>VALORDELCON</w:t>
      </w:r>
      <w:r w:rsidR="00185C8A" w:rsidRPr="00DA7DA3">
        <w:rPr>
          <w:rFonts w:ascii="Arial" w:hAnsi="Arial" w:cs="Arial"/>
        </w:rPr>
        <w:t>TRATO</w:t>
      </w:r>
      <w:r w:rsidR="009367CA" w:rsidRPr="00DA7DA3">
        <w:rPr>
          <w:rFonts w:ascii="Arial" w:hAnsi="Arial" w:cs="Arial"/>
        </w:rPr>
        <w:t>:</w:t>
      </w:r>
      <w:r w:rsidR="0013777F" w:rsidRPr="00DA7DA3">
        <w:rPr>
          <w:rFonts w:ascii="Arial" w:hAnsi="Arial" w:cs="Arial"/>
        </w:rPr>
        <w:tab/>
      </w:r>
      <w:r w:rsidR="00DA7DA3" w:rsidRPr="00DA7DA3">
        <w:rPr>
          <w:rFonts w:ascii="Arial" w:hAnsi="Arial" w:cs="Arial"/>
        </w:rPr>
        <w:t xml:space="preserve">           </w:t>
      </w:r>
      <w:r w:rsidR="00DA7DA3" w:rsidRPr="00DA7DA3">
        <w:rPr>
          <w:rFonts w:ascii="Arial" w:hAnsi="Arial" w:cs="Arial"/>
          <w:bCs/>
          <w:lang w:eastAsia="es-CO"/>
        </w:rPr>
        <w:t>$</w:t>
      </w:r>
      <w:r w:rsidR="00DA7DA3" w:rsidRPr="00DA7DA3">
        <w:rPr>
          <w:rFonts w:ascii="Arial" w:hAnsi="Arial" w:cs="Arial"/>
          <w:bCs/>
          <w:noProof/>
          <w:lang w:eastAsia="es-CO"/>
        </w:rPr>
        <w:t>8.055.000 OCHO MILLONES CINCUENTA Y CINCO MIL PESOS M/CTE</w:t>
      </w:r>
    </w:p>
    <w:p w14:paraId="65C890B9" w14:textId="73B6E1F9" w:rsidR="000005A3" w:rsidRPr="00DA7DA3" w:rsidRDefault="00185C8A" w:rsidP="00536329">
      <w:pPr>
        <w:pStyle w:val="Textoindependiente"/>
        <w:jc w:val="left"/>
        <w:rPr>
          <w:rFonts w:ascii="Arial" w:hAnsi="Arial" w:cs="Arial"/>
        </w:rPr>
      </w:pPr>
      <w:r w:rsidRPr="00DA7DA3">
        <w:rPr>
          <w:rFonts w:ascii="Arial" w:hAnsi="Arial" w:cs="Arial"/>
        </w:rPr>
        <w:t>D</w:t>
      </w:r>
      <w:r w:rsidR="00074961" w:rsidRPr="00DA7DA3">
        <w:rPr>
          <w:rFonts w:ascii="Arial" w:hAnsi="Arial" w:cs="Arial"/>
        </w:rPr>
        <w:t>URACIÓN:</w:t>
      </w:r>
      <w:r w:rsidR="000005A3" w:rsidRPr="00DA7DA3">
        <w:rPr>
          <w:rFonts w:ascii="Arial" w:hAnsi="Arial" w:cs="Arial"/>
        </w:rPr>
        <w:tab/>
      </w:r>
      <w:r w:rsidR="000005A3" w:rsidRPr="00DA7DA3">
        <w:rPr>
          <w:rFonts w:ascii="Arial" w:hAnsi="Arial" w:cs="Arial"/>
        </w:rPr>
        <w:tab/>
      </w:r>
      <w:r w:rsidR="000005A3" w:rsidRPr="00DA7DA3">
        <w:rPr>
          <w:rFonts w:ascii="Arial" w:hAnsi="Arial" w:cs="Arial"/>
        </w:rPr>
        <w:tab/>
      </w:r>
      <w:r w:rsidR="00074961" w:rsidRPr="00DA7DA3">
        <w:rPr>
          <w:rFonts w:ascii="Arial" w:hAnsi="Arial" w:cs="Arial"/>
        </w:rPr>
        <w:tab/>
      </w:r>
      <w:r w:rsidR="000005A3" w:rsidRPr="00DA7DA3">
        <w:rPr>
          <w:rFonts w:ascii="Arial" w:hAnsi="Arial" w:cs="Arial"/>
        </w:rPr>
        <w:t>H</w:t>
      </w:r>
      <w:r w:rsidR="00D743F1" w:rsidRPr="00DA7DA3">
        <w:rPr>
          <w:rFonts w:ascii="Arial" w:hAnsi="Arial" w:cs="Arial"/>
        </w:rPr>
        <w:t xml:space="preserve">ASTA </w:t>
      </w:r>
      <w:r w:rsidR="00180E49" w:rsidRPr="00DA7DA3">
        <w:rPr>
          <w:rFonts w:ascii="Arial" w:hAnsi="Arial" w:cs="Arial"/>
        </w:rPr>
        <w:t xml:space="preserve">EL 30 DE </w:t>
      </w:r>
      <w:r w:rsidR="006A2B9C" w:rsidRPr="00DA7DA3">
        <w:rPr>
          <w:rFonts w:ascii="Arial" w:hAnsi="Arial" w:cs="Arial"/>
        </w:rPr>
        <w:t>ABRIL</w:t>
      </w:r>
      <w:r w:rsidR="00180E49" w:rsidRPr="00DA7DA3">
        <w:rPr>
          <w:rFonts w:ascii="Arial" w:hAnsi="Arial" w:cs="Arial"/>
        </w:rPr>
        <w:t xml:space="preserve"> DE 202</w:t>
      </w:r>
      <w:r w:rsidR="0084763A" w:rsidRPr="00DA7DA3">
        <w:rPr>
          <w:rFonts w:ascii="Arial" w:hAnsi="Arial" w:cs="Arial"/>
        </w:rPr>
        <w:t>5</w:t>
      </w:r>
    </w:p>
    <w:p w14:paraId="5A64ECA3" w14:textId="31494637" w:rsidR="00536329" w:rsidRPr="00DA7DA3" w:rsidRDefault="000005A3" w:rsidP="000005A3">
      <w:pPr>
        <w:pStyle w:val="Textoindependiente"/>
        <w:jc w:val="left"/>
        <w:rPr>
          <w:rFonts w:ascii="Arial" w:hAnsi="Arial" w:cs="Arial"/>
        </w:rPr>
      </w:pPr>
      <w:r w:rsidRPr="00DA7DA3">
        <w:rPr>
          <w:rFonts w:ascii="Arial" w:hAnsi="Arial" w:cs="Arial"/>
        </w:rPr>
        <w:t>SUPERVISOR:</w:t>
      </w:r>
      <w:r w:rsidRPr="00DA7DA3">
        <w:rPr>
          <w:rFonts w:ascii="Arial" w:hAnsi="Arial" w:cs="Arial"/>
        </w:rPr>
        <w:tab/>
      </w:r>
      <w:r w:rsidRPr="00DA7DA3">
        <w:rPr>
          <w:rFonts w:ascii="Arial" w:hAnsi="Arial" w:cs="Arial"/>
        </w:rPr>
        <w:tab/>
      </w:r>
      <w:r w:rsidRPr="00DA7DA3">
        <w:rPr>
          <w:rFonts w:ascii="Arial" w:hAnsi="Arial" w:cs="Arial"/>
        </w:rPr>
        <w:tab/>
      </w:r>
      <w:r w:rsidR="0084763A" w:rsidRPr="00DA7DA3">
        <w:rPr>
          <w:rFonts w:ascii="Arial" w:hAnsi="Arial" w:cs="Arial"/>
        </w:rPr>
        <w:t>TOMAS GUTIERREZ MAÑOSCA</w:t>
      </w:r>
    </w:p>
    <w:p w14:paraId="6CD7047A" w14:textId="4DB6E70B" w:rsidR="000005A3" w:rsidRPr="00DA7DA3" w:rsidRDefault="00017D18" w:rsidP="000005A3">
      <w:pPr>
        <w:pStyle w:val="Textoindependiente"/>
        <w:jc w:val="left"/>
        <w:rPr>
          <w:rFonts w:ascii="Arial" w:hAnsi="Arial" w:cs="Arial"/>
        </w:rPr>
      </w:pPr>
      <w:r w:rsidRPr="00DA7DA3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6E643B0E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DA7DA3">
        <w:rPr>
          <w:rFonts w:ascii="Arial" w:hAnsi="Arial" w:cs="Arial"/>
          <w:lang w:val="es-ES_tradnl"/>
        </w:rPr>
        <w:t>1053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21EDB274" w14:textId="77777777" w:rsidR="002A5A29" w:rsidRDefault="002A5A29">
      <w:pPr>
        <w:pStyle w:val="Textoindependiente"/>
        <w:rPr>
          <w:rFonts w:ascii="Arial" w:hAnsi="Arial" w:cs="Arial"/>
          <w:b/>
        </w:rPr>
      </w:pPr>
    </w:p>
    <w:p w14:paraId="539B5534" w14:textId="77777777" w:rsidR="00DA7DA3" w:rsidRPr="00BD264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BD264F">
        <w:rPr>
          <w:rFonts w:ascii="Arial" w:eastAsiaTheme="minorHAnsi" w:hAnsi="Arial" w:cs="Arial"/>
          <w:noProof/>
          <w:lang w:val="es-CO"/>
        </w:rPr>
        <w:t>1. Realizar tareas de apoyo y asistencia en la recepción, radicación y control tanto digital como físico, de todos los documentos e informes del programa y los contratistas del mismo.</w:t>
      </w:r>
    </w:p>
    <w:p w14:paraId="09207F24" w14:textId="77777777" w:rsidR="00DA7DA3" w:rsidRPr="00BD264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3EBA33FD" w14:textId="77777777" w:rsidR="00DA7DA3" w:rsidRPr="00BD264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BD264F">
        <w:rPr>
          <w:rFonts w:ascii="Arial" w:eastAsiaTheme="minorHAnsi" w:hAnsi="Arial" w:cs="Arial"/>
          <w:noProof/>
          <w:lang w:val="es-CO"/>
        </w:rPr>
        <w:t>-Brind</w:t>
      </w:r>
      <w:r>
        <w:rPr>
          <w:rFonts w:ascii="Arial" w:eastAsiaTheme="minorHAnsi" w:hAnsi="Arial" w:cs="Arial"/>
          <w:noProof/>
          <w:lang w:val="es-CO"/>
        </w:rPr>
        <w:t>é</w:t>
      </w:r>
      <w:r w:rsidRPr="00BD264F">
        <w:rPr>
          <w:rFonts w:ascii="Arial" w:eastAsiaTheme="minorHAnsi" w:hAnsi="Arial" w:cs="Arial"/>
          <w:noProof/>
          <w:lang w:val="es-CO"/>
        </w:rPr>
        <w:t xml:space="preserve"> apoyo en la organización de los documentos digitales de los contratistas de la vigencia act</w:t>
      </w:r>
      <w:r>
        <w:rPr>
          <w:rFonts w:ascii="Arial" w:eastAsiaTheme="minorHAnsi" w:hAnsi="Arial" w:cs="Arial"/>
          <w:noProof/>
          <w:lang w:val="es-CO"/>
        </w:rPr>
        <w:t>u</w:t>
      </w:r>
      <w:r w:rsidRPr="00BD264F">
        <w:rPr>
          <w:rFonts w:ascii="Arial" w:eastAsiaTheme="minorHAnsi" w:hAnsi="Arial" w:cs="Arial"/>
          <w:noProof/>
          <w:lang w:val="es-CO"/>
        </w:rPr>
        <w:t>al del grupo EVENTOS</w:t>
      </w:r>
    </w:p>
    <w:p w14:paraId="08693553" w14:textId="77777777" w:rsidR="00DA7DA3" w:rsidRPr="00BD264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472F5E69" w14:textId="77777777" w:rsidR="00DA7DA3" w:rsidRPr="00BD264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BD264F">
        <w:rPr>
          <w:rFonts w:ascii="Arial" w:eastAsiaTheme="minorHAnsi" w:hAnsi="Arial" w:cs="Arial"/>
          <w:noProof/>
          <w:lang w:val="es-CO"/>
        </w:rPr>
        <w:t>2. Ejecutar tareas de apoyo con la convocatoria, logística y asistencia de reuniones requeridas por el Programa y las propias del cargo.</w:t>
      </w:r>
    </w:p>
    <w:p w14:paraId="7F45B0E4" w14:textId="77777777" w:rsidR="00DA7DA3" w:rsidRPr="00BD264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2FA0175C" w14:textId="77777777" w:rsidR="00DA7DA3" w:rsidRPr="00BD264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BD264F">
        <w:rPr>
          <w:rFonts w:ascii="Arial" w:eastAsiaTheme="minorHAnsi" w:hAnsi="Arial" w:cs="Arial"/>
          <w:noProof/>
          <w:lang w:val="es-CO"/>
        </w:rPr>
        <w:t>-Particip</w:t>
      </w:r>
      <w:r>
        <w:rPr>
          <w:rFonts w:ascii="Arial" w:eastAsiaTheme="minorHAnsi" w:hAnsi="Arial" w:cs="Arial"/>
          <w:noProof/>
          <w:lang w:val="es-CO"/>
        </w:rPr>
        <w:t>é</w:t>
      </w:r>
      <w:r w:rsidRPr="00BD264F">
        <w:rPr>
          <w:rFonts w:ascii="Arial" w:eastAsiaTheme="minorHAnsi" w:hAnsi="Arial" w:cs="Arial"/>
          <w:noProof/>
          <w:lang w:val="es-CO"/>
        </w:rPr>
        <w:t xml:space="preserve"> de mesa de trabajo con la coordindora del grupo EVENTOS, para determinar las tareas establecidas durante este periodo.</w:t>
      </w:r>
    </w:p>
    <w:p w14:paraId="2BACFA11" w14:textId="77777777" w:rsidR="00DA7DA3" w:rsidRPr="00BD264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26022941" w14:textId="77777777" w:rsidR="00DA7DA3" w:rsidRPr="00BD264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BD264F">
        <w:rPr>
          <w:rFonts w:ascii="Arial" w:eastAsiaTheme="minorHAnsi" w:hAnsi="Arial" w:cs="Arial"/>
          <w:noProof/>
          <w:lang w:val="es-CO"/>
        </w:rPr>
        <w:t xml:space="preserve"> 3. Realizar tareas de apoyo en las actividades operativas, logísticas o asistenciales de carácter misional del área de eventos en relación con las otras de la Secretaría de Deporte y la Recreación </w:t>
      </w:r>
    </w:p>
    <w:p w14:paraId="3BF57C9A" w14:textId="77777777" w:rsidR="00DA7DA3" w:rsidRPr="00BD264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53B9FF8E" w14:textId="77777777" w:rsidR="00DA7DA3" w:rsidRPr="00C009F7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C009F7">
        <w:rPr>
          <w:rFonts w:ascii="Arial" w:eastAsiaTheme="minorHAnsi" w:hAnsi="Arial" w:cs="Arial"/>
          <w:noProof/>
          <w:lang w:val="es-CO"/>
        </w:rPr>
        <w:t>-Durante este periodo no desarrollé esta actividad.</w:t>
      </w:r>
    </w:p>
    <w:p w14:paraId="218DBBBC" w14:textId="77777777" w:rsidR="00DA7DA3" w:rsidRPr="00C009F7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5567EA45" w14:textId="77777777" w:rsidR="00DA7DA3" w:rsidRPr="00C009F7" w:rsidRDefault="00DA7DA3" w:rsidP="00DA7DA3">
      <w:pPr>
        <w:adjustRightInd w:val="0"/>
        <w:jc w:val="both"/>
        <w:rPr>
          <w:rFonts w:ascii="Arial" w:eastAsiaTheme="minorHAnsi" w:hAnsi="Arial" w:cs="Arial"/>
          <w:lang w:val="es-CO"/>
        </w:rPr>
      </w:pPr>
      <w:r w:rsidRPr="00C009F7">
        <w:rPr>
          <w:rFonts w:ascii="Arial" w:eastAsiaTheme="minorHAnsi" w:hAnsi="Arial" w:cs="Arial"/>
          <w:noProof/>
          <w:lang w:val="es-CO"/>
        </w:rPr>
        <w:t>4.Las demás relacionadas con el desarrollo del objeto contractual.</w:t>
      </w:r>
    </w:p>
    <w:p w14:paraId="0E934424" w14:textId="77777777" w:rsidR="00DA7DA3" w:rsidRPr="00C009F7" w:rsidRDefault="00DA7DA3" w:rsidP="00DA7DA3">
      <w:pPr>
        <w:adjustRightInd w:val="0"/>
        <w:jc w:val="both"/>
        <w:rPr>
          <w:rFonts w:ascii="Arial" w:eastAsiaTheme="minorHAnsi" w:hAnsi="Arial" w:cs="Arial"/>
          <w:lang w:val="es-CO"/>
        </w:rPr>
      </w:pPr>
    </w:p>
    <w:p w14:paraId="45E340C2" w14:textId="2801CD26" w:rsidR="00DA7DA3" w:rsidRPr="00DA7DA3" w:rsidRDefault="00DA7DA3" w:rsidP="00DA7DA3">
      <w:pPr>
        <w:adjustRightInd w:val="0"/>
        <w:jc w:val="both"/>
        <w:rPr>
          <w:rFonts w:ascii="Arial" w:eastAsiaTheme="minorHAnsi" w:hAnsi="Arial" w:cs="Arial"/>
          <w:lang w:val="es-CO"/>
        </w:rPr>
      </w:pPr>
      <w:r w:rsidRPr="00C009F7">
        <w:rPr>
          <w:rFonts w:ascii="Arial" w:eastAsiaTheme="minorHAnsi" w:hAnsi="Arial" w:cs="Arial"/>
          <w:lang w:val="es-CO"/>
        </w:rPr>
        <w:t>-</w:t>
      </w:r>
      <w:r w:rsidRPr="00C009F7">
        <w:rPr>
          <w:rFonts w:ascii="Arial" w:hAnsi="Arial" w:cs="Arial"/>
        </w:rPr>
        <w:t>Brindé apoyo en los procesos administrativos y operativos del proyecto o área de fomento, en la verificación del cumplimiento de los elementos de la ciudadela de la alegría</w:t>
      </w:r>
    </w:p>
    <w:p w14:paraId="17091C9C" w14:textId="77777777" w:rsidR="00DA7DA3" w:rsidRDefault="00DA7DA3">
      <w:pPr>
        <w:pStyle w:val="Textoindependiente"/>
        <w:rPr>
          <w:rFonts w:ascii="Arial" w:hAnsi="Arial" w:cs="Arial"/>
          <w:b/>
        </w:rPr>
      </w:pPr>
    </w:p>
    <w:p w14:paraId="79F592D2" w14:textId="0C411E2A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02025DA5" w14:textId="25FF7F2B" w:rsidR="007C5227" w:rsidRDefault="0092241A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7D3E224C" w14:textId="77777777" w:rsidR="00DA7DA3" w:rsidRPr="00C41A6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C41A6F">
        <w:rPr>
          <w:rFonts w:ascii="Arial" w:eastAsiaTheme="minorHAnsi" w:hAnsi="Arial" w:cs="Arial"/>
          <w:noProof/>
          <w:lang w:val="es-CO"/>
        </w:rPr>
        <w:t>1. Realizar tareas de apoyo y asistencia en la recepción, radicación y control tanto digital como físico, de todos los documentos e informes del programa y los contratistas del mismo.</w:t>
      </w:r>
    </w:p>
    <w:p w14:paraId="53B6AE9A" w14:textId="77777777" w:rsidR="00DA7DA3" w:rsidRPr="00C41A6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2255207D" w14:textId="77777777" w:rsidR="00DA7DA3" w:rsidRPr="00C41A6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C41A6F">
        <w:rPr>
          <w:rFonts w:ascii="Arial" w:eastAsiaTheme="minorHAnsi" w:hAnsi="Arial" w:cs="Arial"/>
          <w:noProof/>
          <w:lang w:val="es-CO"/>
        </w:rPr>
        <w:t>-Brind</w:t>
      </w:r>
      <w:r>
        <w:rPr>
          <w:rFonts w:ascii="Arial" w:eastAsiaTheme="minorHAnsi" w:hAnsi="Arial" w:cs="Arial"/>
          <w:noProof/>
          <w:lang w:val="es-CO"/>
        </w:rPr>
        <w:t>é</w:t>
      </w:r>
      <w:r w:rsidRPr="00C41A6F">
        <w:rPr>
          <w:rFonts w:ascii="Arial" w:eastAsiaTheme="minorHAnsi" w:hAnsi="Arial" w:cs="Arial"/>
          <w:noProof/>
          <w:lang w:val="es-CO"/>
        </w:rPr>
        <w:t xml:space="preserve"> apoyo en la</w:t>
      </w:r>
      <w:r>
        <w:rPr>
          <w:rFonts w:ascii="Arial" w:eastAsiaTheme="minorHAnsi" w:hAnsi="Arial" w:cs="Arial"/>
          <w:noProof/>
          <w:lang w:val="es-CO"/>
        </w:rPr>
        <w:t xml:space="preserve"> recoleccion de datos para los listados de asistencia </w:t>
      </w:r>
      <w:r w:rsidRPr="00C41A6F">
        <w:rPr>
          <w:rFonts w:ascii="Arial" w:eastAsiaTheme="minorHAnsi" w:hAnsi="Arial" w:cs="Arial"/>
          <w:noProof/>
          <w:lang w:val="es-CO"/>
        </w:rPr>
        <w:t xml:space="preserve"> </w:t>
      </w:r>
      <w:r>
        <w:rPr>
          <w:rFonts w:ascii="Arial" w:eastAsiaTheme="minorHAnsi" w:hAnsi="Arial" w:cs="Arial"/>
          <w:noProof/>
          <w:lang w:val="es-CO"/>
        </w:rPr>
        <w:t>en el evento denominado “Maraton de cali” que se llevo a cabo en el hotel intercontinental</w:t>
      </w:r>
    </w:p>
    <w:p w14:paraId="36CC2D62" w14:textId="77777777" w:rsidR="00DA7DA3" w:rsidRPr="00C41A6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51F5D780" w14:textId="77777777" w:rsidR="00DA7DA3" w:rsidRPr="00C41A6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C41A6F">
        <w:rPr>
          <w:rFonts w:ascii="Arial" w:eastAsiaTheme="minorHAnsi" w:hAnsi="Arial" w:cs="Arial"/>
          <w:noProof/>
          <w:lang w:val="es-CO"/>
        </w:rPr>
        <w:t>2. Ejecutar tareas de apoyo con la convocatoria, logística y asistencia de reuniones requeridas por el Programa y las propias del cargo.</w:t>
      </w:r>
    </w:p>
    <w:p w14:paraId="5F592D9A" w14:textId="77777777" w:rsidR="00DA7DA3" w:rsidRPr="00C41A6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7B37608E" w14:textId="77777777" w:rsidR="00DA7DA3" w:rsidRPr="00C41A6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C41A6F">
        <w:rPr>
          <w:rFonts w:ascii="Arial" w:eastAsiaTheme="minorHAnsi" w:hAnsi="Arial" w:cs="Arial"/>
          <w:noProof/>
          <w:lang w:val="es-CO"/>
        </w:rPr>
        <w:t>-</w:t>
      </w:r>
      <w:r>
        <w:rPr>
          <w:rFonts w:ascii="Arial" w:eastAsiaTheme="minorHAnsi" w:hAnsi="Arial" w:cs="Arial"/>
          <w:noProof/>
          <w:lang w:val="es-CO"/>
        </w:rPr>
        <w:t>Brindé apoyo con las tareas asignadas en cuando al apoyo logistico y asistencial en el evento denimonado “Desayuno del adulto mayor”</w:t>
      </w:r>
    </w:p>
    <w:p w14:paraId="16803235" w14:textId="77777777" w:rsidR="00DA7DA3" w:rsidRPr="00C41A6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4F12D03A" w14:textId="77777777" w:rsidR="00DA7DA3" w:rsidRPr="00C41A6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C41A6F">
        <w:rPr>
          <w:rFonts w:ascii="Arial" w:eastAsiaTheme="minorHAnsi" w:hAnsi="Arial" w:cs="Arial"/>
          <w:noProof/>
          <w:lang w:val="es-CO"/>
        </w:rPr>
        <w:t xml:space="preserve"> 3. Realizar tareas de apoyo en las actividades operativas, logísticas o asistenciales de carácter misional del área de eventos en relación con las otras de la Secretaría de Deporte y la Recreación </w:t>
      </w:r>
    </w:p>
    <w:p w14:paraId="1FCB2B05" w14:textId="77777777" w:rsidR="00DA7DA3" w:rsidRPr="00C41A6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503E3283" w14:textId="77777777" w:rsidR="00DA7DA3" w:rsidRPr="00C41A6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  <w:r w:rsidRPr="00C41A6F">
        <w:rPr>
          <w:rFonts w:ascii="Arial" w:eastAsiaTheme="minorHAnsi" w:hAnsi="Arial" w:cs="Arial"/>
          <w:noProof/>
          <w:lang w:val="es-CO"/>
        </w:rPr>
        <w:t>-</w:t>
      </w:r>
      <w:r>
        <w:rPr>
          <w:rFonts w:ascii="Arial" w:eastAsiaTheme="minorHAnsi" w:hAnsi="Arial" w:cs="Arial"/>
          <w:noProof/>
          <w:lang w:val="es-CO"/>
        </w:rPr>
        <w:t>Brindé apoyo en el evento denominado “Reconocimiento al periodista deportivo” que se llevo a cabo en conjunto con Indervalle en el hotel Dann Carlton de Cali.</w:t>
      </w:r>
    </w:p>
    <w:p w14:paraId="7D24A14E" w14:textId="77777777" w:rsidR="00DA7DA3" w:rsidRPr="000C236F" w:rsidRDefault="00DA7DA3" w:rsidP="00DA7DA3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014D25C0" w14:textId="77777777" w:rsidR="00DA7DA3" w:rsidRPr="000C236F" w:rsidRDefault="00DA7DA3" w:rsidP="00DA7DA3">
      <w:pPr>
        <w:adjustRightInd w:val="0"/>
        <w:jc w:val="both"/>
        <w:rPr>
          <w:rFonts w:ascii="Arial" w:eastAsiaTheme="minorHAnsi" w:hAnsi="Arial" w:cs="Arial"/>
          <w:lang w:val="es-CO"/>
        </w:rPr>
      </w:pPr>
      <w:r w:rsidRPr="000C236F">
        <w:rPr>
          <w:rFonts w:ascii="Arial" w:eastAsiaTheme="minorHAnsi" w:hAnsi="Arial" w:cs="Arial"/>
          <w:noProof/>
          <w:lang w:val="es-CO"/>
        </w:rPr>
        <w:t>4.Las demás relacionadas con el desarrollo del objeto contractual.</w:t>
      </w:r>
    </w:p>
    <w:p w14:paraId="07ADE655" w14:textId="77777777" w:rsidR="00DA7DA3" w:rsidRPr="000C236F" w:rsidRDefault="00DA7DA3" w:rsidP="00DA7DA3">
      <w:pPr>
        <w:adjustRightInd w:val="0"/>
        <w:jc w:val="both"/>
        <w:rPr>
          <w:rFonts w:ascii="Arial" w:eastAsiaTheme="minorHAnsi" w:hAnsi="Arial" w:cs="Arial"/>
          <w:lang w:val="es-CO"/>
        </w:rPr>
      </w:pPr>
    </w:p>
    <w:p w14:paraId="5F72A034" w14:textId="1492162E" w:rsidR="00DA7DA3" w:rsidRPr="00DA7DA3" w:rsidRDefault="00DA7DA3" w:rsidP="00DA7DA3">
      <w:pPr>
        <w:adjustRightInd w:val="0"/>
        <w:jc w:val="both"/>
        <w:rPr>
          <w:rFonts w:ascii="Arial" w:hAnsi="Arial" w:cs="Arial"/>
        </w:rPr>
      </w:pPr>
      <w:r w:rsidRPr="000C236F">
        <w:rPr>
          <w:rFonts w:ascii="Arial" w:eastAsiaTheme="minorHAnsi" w:hAnsi="Arial" w:cs="Arial"/>
          <w:lang w:val="es-CO"/>
        </w:rPr>
        <w:t>-</w:t>
      </w:r>
      <w:r>
        <w:rPr>
          <w:rFonts w:ascii="Arial" w:hAnsi="Arial" w:cs="Arial"/>
        </w:rPr>
        <w:t>Durante este periodo no desarrollé esta actividad</w:t>
      </w:r>
    </w:p>
    <w:p w14:paraId="737647B9" w14:textId="77777777" w:rsidR="00DA7DA3" w:rsidRPr="00BA1E44" w:rsidRDefault="00DA7DA3" w:rsidP="00BA1E44">
      <w:pPr>
        <w:pStyle w:val="NormalWeb"/>
        <w:spacing w:before="0" w:beforeAutospacing="0" w:after="0" w:afterAutospacing="0"/>
        <w:jc w:val="both"/>
      </w:pP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D5C4346" w14:textId="77777777" w:rsidR="00DA7DA3" w:rsidRDefault="00DA7DA3" w:rsidP="007C5227">
      <w:pPr>
        <w:pStyle w:val="Textoindependiente"/>
        <w:rPr>
          <w:rFonts w:ascii="Arial" w:hAnsi="Arial" w:cs="Arial"/>
          <w:b/>
        </w:rPr>
      </w:pPr>
    </w:p>
    <w:p w14:paraId="2758B632" w14:textId="77777777" w:rsidR="00DA7DA3" w:rsidRDefault="00DA7DA3" w:rsidP="00DA7DA3">
      <w:pPr>
        <w:jc w:val="both"/>
        <w:rPr>
          <w:rFonts w:ascii="Arial" w:eastAsia="Arial" w:hAnsi="Arial" w:cs="Arial"/>
          <w:noProof/>
        </w:rPr>
      </w:pPr>
      <w:r w:rsidRPr="000D4C3E">
        <w:rPr>
          <w:rFonts w:ascii="Arial" w:eastAsia="Arial" w:hAnsi="Arial" w:cs="Arial"/>
          <w:noProof/>
        </w:rPr>
        <w:t>1. Realizar tareas de apoyo y asistencia en la recepción, radicación y control tanto digital como físico, de todos los documentos e informes del programa y los contratistas del mismo.</w:t>
      </w:r>
    </w:p>
    <w:p w14:paraId="11526F56" w14:textId="77777777" w:rsidR="00DA7DA3" w:rsidRDefault="00DA7DA3" w:rsidP="00DA7DA3">
      <w:pPr>
        <w:jc w:val="both"/>
        <w:rPr>
          <w:rFonts w:ascii="Arial" w:eastAsia="Arial" w:hAnsi="Arial" w:cs="Arial"/>
          <w:noProof/>
        </w:rPr>
      </w:pPr>
    </w:p>
    <w:p w14:paraId="2286018C" w14:textId="77777777" w:rsidR="00DA7DA3" w:rsidRDefault="00DA7DA3" w:rsidP="00DA7DA3">
      <w:pPr>
        <w:jc w:val="both"/>
        <w:rPr>
          <w:rFonts w:ascii="Arial" w:eastAsia="Arial" w:hAnsi="Arial" w:cs="Arial"/>
          <w:noProof/>
        </w:rPr>
      </w:pPr>
      <w:r>
        <w:rPr>
          <w:rFonts w:ascii="Arial" w:eastAsiaTheme="minorHAnsi" w:hAnsi="Arial" w:cs="Arial"/>
          <w:noProof/>
          <w:lang w:val="es-CO"/>
        </w:rPr>
        <w:t>-</w:t>
      </w:r>
      <w:r w:rsidRPr="00C41A6F">
        <w:rPr>
          <w:rFonts w:ascii="Arial" w:eastAsiaTheme="minorHAnsi" w:hAnsi="Arial" w:cs="Arial"/>
          <w:noProof/>
          <w:lang w:val="es-CO"/>
        </w:rPr>
        <w:t>Brind</w:t>
      </w:r>
      <w:r>
        <w:rPr>
          <w:rFonts w:ascii="Arial" w:eastAsiaTheme="minorHAnsi" w:hAnsi="Arial" w:cs="Arial"/>
          <w:noProof/>
          <w:lang w:val="es-CO"/>
        </w:rPr>
        <w:t>é</w:t>
      </w:r>
      <w:r w:rsidRPr="00C41A6F">
        <w:rPr>
          <w:rFonts w:ascii="Arial" w:eastAsiaTheme="minorHAnsi" w:hAnsi="Arial" w:cs="Arial"/>
          <w:noProof/>
          <w:lang w:val="es-CO"/>
        </w:rPr>
        <w:t xml:space="preserve"> apoyo en la</w:t>
      </w:r>
      <w:r>
        <w:rPr>
          <w:rFonts w:ascii="Arial" w:eastAsiaTheme="minorHAnsi" w:hAnsi="Arial" w:cs="Arial"/>
          <w:noProof/>
          <w:lang w:val="es-CO"/>
        </w:rPr>
        <w:t xml:space="preserve"> recoleccion de datos para los listados de asistencia en la mesa de trabajo No 2 del evento denominado “Maraton de cali” que se llevo a cabo en el estadio pascual guerrero de Cali</w:t>
      </w:r>
    </w:p>
    <w:p w14:paraId="09F62065" w14:textId="77777777" w:rsidR="00DA7DA3" w:rsidRPr="000D4C3E" w:rsidRDefault="00DA7DA3" w:rsidP="00DA7DA3">
      <w:pPr>
        <w:jc w:val="both"/>
        <w:rPr>
          <w:rFonts w:ascii="Arial" w:eastAsia="Arial" w:hAnsi="Arial" w:cs="Arial"/>
          <w:noProof/>
        </w:rPr>
      </w:pPr>
    </w:p>
    <w:p w14:paraId="42456F93" w14:textId="77777777" w:rsidR="00DA7DA3" w:rsidRDefault="00DA7DA3" w:rsidP="00DA7DA3">
      <w:pPr>
        <w:jc w:val="both"/>
        <w:rPr>
          <w:rFonts w:ascii="Arial" w:eastAsia="Arial" w:hAnsi="Arial" w:cs="Arial"/>
          <w:noProof/>
        </w:rPr>
      </w:pPr>
      <w:r w:rsidRPr="000D4C3E">
        <w:rPr>
          <w:rFonts w:ascii="Arial" w:eastAsia="Arial" w:hAnsi="Arial" w:cs="Arial"/>
          <w:noProof/>
        </w:rPr>
        <w:t>2. Ejecutar tareas de apoyo con la convocatoria, logística y asistencia de reuniones requeridas por el Programa y las propias del cargo.</w:t>
      </w:r>
    </w:p>
    <w:p w14:paraId="7CD62CAC" w14:textId="77777777" w:rsidR="00DA7DA3" w:rsidRDefault="00DA7DA3" w:rsidP="00DA7DA3">
      <w:pPr>
        <w:jc w:val="both"/>
        <w:rPr>
          <w:rFonts w:ascii="Arial" w:eastAsia="Arial" w:hAnsi="Arial" w:cs="Arial"/>
          <w:noProof/>
        </w:rPr>
      </w:pPr>
    </w:p>
    <w:p w14:paraId="3F7CAD42" w14:textId="77777777" w:rsidR="00DA7DA3" w:rsidRDefault="00DA7DA3" w:rsidP="00DA7DA3">
      <w:pPr>
        <w:jc w:val="both"/>
        <w:rPr>
          <w:rFonts w:ascii="Arial" w:eastAsia="Arial" w:hAnsi="Arial" w:cs="Arial"/>
          <w:noProof/>
        </w:rPr>
      </w:pPr>
      <w:r>
        <w:rPr>
          <w:rFonts w:ascii="Arial" w:eastAsiaTheme="minorHAnsi" w:hAnsi="Arial" w:cs="Arial"/>
          <w:noProof/>
          <w:lang w:val="es-CO"/>
        </w:rPr>
        <w:t>-Brindé apoyo con las tareas asignadas en cuando al apoyo logistico y asistencial en el evento denimonado “Reunión del periodista”</w:t>
      </w:r>
    </w:p>
    <w:p w14:paraId="2D0F90AC" w14:textId="77777777" w:rsidR="00DA7DA3" w:rsidRPr="000D4C3E" w:rsidRDefault="00DA7DA3" w:rsidP="00DA7DA3">
      <w:pPr>
        <w:jc w:val="both"/>
        <w:rPr>
          <w:rFonts w:ascii="Arial" w:eastAsia="Arial" w:hAnsi="Arial" w:cs="Arial"/>
          <w:noProof/>
        </w:rPr>
      </w:pPr>
    </w:p>
    <w:p w14:paraId="492DEC34" w14:textId="77777777" w:rsidR="00DA7DA3" w:rsidRDefault="00DA7DA3" w:rsidP="00DA7DA3">
      <w:pPr>
        <w:jc w:val="both"/>
        <w:rPr>
          <w:rFonts w:ascii="Arial" w:eastAsia="Arial" w:hAnsi="Arial" w:cs="Arial"/>
          <w:noProof/>
        </w:rPr>
      </w:pPr>
      <w:r w:rsidRPr="000D4C3E">
        <w:rPr>
          <w:rFonts w:ascii="Arial" w:eastAsia="Arial" w:hAnsi="Arial" w:cs="Arial"/>
          <w:noProof/>
        </w:rPr>
        <w:t xml:space="preserve"> 3. Realizar tareas de apoyo en las actividades operativas, logísticas o asistenciales de carácter misional del área de eventos en relación con las otras de la Secretaría de Deporte y la Recreación </w:t>
      </w:r>
    </w:p>
    <w:p w14:paraId="01CB58F1" w14:textId="77777777" w:rsidR="00DA7DA3" w:rsidRDefault="00DA7DA3" w:rsidP="00DA7DA3">
      <w:pPr>
        <w:jc w:val="both"/>
        <w:rPr>
          <w:rFonts w:ascii="Arial" w:eastAsia="Arial" w:hAnsi="Arial" w:cs="Arial"/>
          <w:noProof/>
        </w:rPr>
      </w:pPr>
    </w:p>
    <w:p w14:paraId="711FC50D" w14:textId="7FA8197A" w:rsidR="00DA7DA3" w:rsidRDefault="00DA7DA3" w:rsidP="00DA7DA3">
      <w:pPr>
        <w:jc w:val="both"/>
        <w:rPr>
          <w:rFonts w:ascii="Arial" w:eastAsia="Arial" w:hAnsi="Arial" w:cs="Arial"/>
          <w:noProof/>
        </w:rPr>
      </w:pPr>
      <w:r>
        <w:rPr>
          <w:rFonts w:ascii="Arial" w:eastAsia="Arial" w:hAnsi="Arial" w:cs="Arial"/>
          <w:noProof/>
        </w:rPr>
        <w:t>-</w:t>
      </w:r>
      <w:r w:rsidR="00C02A83">
        <w:rPr>
          <w:rFonts w:ascii="Arial" w:eastAsia="Arial" w:hAnsi="Arial" w:cs="Arial"/>
          <w:noProof/>
        </w:rPr>
        <w:t>Durante este periodo no desarrollé esta actividad</w:t>
      </w:r>
    </w:p>
    <w:p w14:paraId="6AD78A12" w14:textId="77777777" w:rsidR="00DA7DA3" w:rsidRPr="000D4C3E" w:rsidRDefault="00DA7DA3" w:rsidP="00DA7DA3">
      <w:pPr>
        <w:jc w:val="both"/>
        <w:rPr>
          <w:rFonts w:ascii="Arial" w:eastAsia="Arial" w:hAnsi="Arial" w:cs="Arial"/>
          <w:noProof/>
        </w:rPr>
      </w:pPr>
    </w:p>
    <w:p w14:paraId="69D8B92A" w14:textId="77777777" w:rsidR="00DA7DA3" w:rsidRDefault="00DA7DA3" w:rsidP="00DA7DA3">
      <w:pPr>
        <w:jc w:val="both"/>
        <w:rPr>
          <w:rFonts w:ascii="Arial" w:eastAsia="Arial" w:hAnsi="Arial" w:cs="Arial"/>
          <w:color w:val="FF0000"/>
        </w:rPr>
      </w:pPr>
      <w:r w:rsidRPr="000D4C3E">
        <w:rPr>
          <w:rFonts w:ascii="Arial" w:eastAsia="Arial" w:hAnsi="Arial" w:cs="Arial"/>
          <w:noProof/>
        </w:rPr>
        <w:t xml:space="preserve"> 4.Las demás relacionadas con el desarrollo del objeto contractual.</w:t>
      </w:r>
    </w:p>
    <w:p w14:paraId="3A447E5D" w14:textId="77777777" w:rsidR="00DA7DA3" w:rsidRDefault="00DA7DA3" w:rsidP="00DA7DA3">
      <w:pPr>
        <w:jc w:val="both"/>
        <w:rPr>
          <w:rFonts w:ascii="Arial" w:eastAsia="Arial" w:hAnsi="Arial" w:cs="Arial"/>
        </w:rPr>
      </w:pPr>
    </w:p>
    <w:p w14:paraId="70B08428" w14:textId="77777777" w:rsidR="00DA7DA3" w:rsidRDefault="00DA7DA3" w:rsidP="00DA7DA3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-Brindó apoyo en las jornadas de reconocimiento que se llevaron a cabo en el estadio pascual guerrero de Cali, donde se llevaran a cabo futuros eventos de la secretaría del deporte y la recreación</w:t>
      </w:r>
    </w:p>
    <w:p w14:paraId="113E57F3" w14:textId="77777777" w:rsidR="00DA7DA3" w:rsidRDefault="00DA7DA3" w:rsidP="00DA7DA3">
      <w:pPr>
        <w:jc w:val="both"/>
        <w:rPr>
          <w:rFonts w:ascii="Arial" w:eastAsia="Arial" w:hAnsi="Arial" w:cs="Arial"/>
        </w:rPr>
      </w:pPr>
    </w:p>
    <w:p w14:paraId="20C258A9" w14:textId="1CE9E4A0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6A657EE2" w:rsidR="006A2B9C" w:rsidRPr="00A82B09" w:rsidRDefault="00DA7DA3" w:rsidP="002020A3">
      <w:pPr>
        <w:suppressAutoHyphens w:val="0"/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A97392C" wp14:editId="39FE44C2">
            <wp:simplePos x="0" y="0"/>
            <wp:positionH relativeFrom="margin">
              <wp:posOffset>9525</wp:posOffset>
            </wp:positionH>
            <wp:positionV relativeFrom="paragraph">
              <wp:posOffset>13335</wp:posOffset>
            </wp:positionV>
            <wp:extent cx="2752725" cy="486410"/>
            <wp:effectExtent l="0" t="0" r="9525" b="8890"/>
            <wp:wrapTight wrapText="bothSides">
              <wp:wrapPolygon edited="0">
                <wp:start x="0" y="0"/>
                <wp:lineTo x="0" y="21149"/>
                <wp:lineTo x="21525" y="21149"/>
                <wp:lineTo x="21525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2DB01D" w14:textId="7AF37F3F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708A1898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66A3862F" w:rsidR="004802B0" w:rsidRPr="00A82B09" w:rsidRDefault="00D743F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05EEFC06" w14:textId="77777777" w:rsidR="00DA7DA3" w:rsidRDefault="00DA7DA3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HILDA CARMENZA FAJARDO IDROBO</w:t>
      </w:r>
    </w:p>
    <w:p w14:paraId="52B31E59" w14:textId="2555E5C5" w:rsidR="003A55A7" w:rsidRPr="00A82B09" w:rsidRDefault="00DA7DA3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CEDULA 29500668</w:t>
      </w:r>
      <w:r w:rsidR="001405D6" w:rsidRPr="00A82B09">
        <w:rPr>
          <w:rFonts w:ascii="Arial" w:hAnsi="Arial" w:cs="Arial"/>
        </w:rPr>
        <w:tab/>
        <w:t xml:space="preserve">  </w:t>
      </w:r>
      <w:r w:rsidR="008054F8" w:rsidRPr="00A82B09">
        <w:rPr>
          <w:rFonts w:ascii="Arial" w:hAnsi="Arial" w:cs="Arial"/>
        </w:rPr>
        <w:t xml:space="preserve">  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E77C5" w14:textId="77777777" w:rsidR="00BC572B" w:rsidRDefault="00BC572B">
      <w:r>
        <w:separator/>
      </w:r>
    </w:p>
  </w:endnote>
  <w:endnote w:type="continuationSeparator" w:id="0">
    <w:p w14:paraId="24E7F0A5" w14:textId="77777777" w:rsidR="00BC572B" w:rsidRDefault="00BC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0D286" w14:textId="77777777" w:rsidR="00BC572B" w:rsidRDefault="00BC572B">
      <w:r>
        <w:separator/>
      </w:r>
    </w:p>
  </w:footnote>
  <w:footnote w:type="continuationSeparator" w:id="0">
    <w:p w14:paraId="00275D7B" w14:textId="77777777" w:rsidR="00BC572B" w:rsidRDefault="00BC5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4160288C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DA7DA3">
      <w:rPr>
        <w:rFonts w:ascii="Arial" w:hAnsi="Arial" w:cs="Arial"/>
        <w:b/>
        <w:bCs/>
        <w:lang w:val="es-MX"/>
      </w:rPr>
      <w:t>.1053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9592953">
    <w:abstractNumId w:val="9"/>
  </w:num>
  <w:num w:numId="2" w16cid:durableId="1207719398">
    <w:abstractNumId w:val="1"/>
  </w:num>
  <w:num w:numId="3" w16cid:durableId="1907642799">
    <w:abstractNumId w:val="4"/>
  </w:num>
  <w:num w:numId="4" w16cid:durableId="301542514">
    <w:abstractNumId w:val="2"/>
  </w:num>
  <w:num w:numId="5" w16cid:durableId="380399936">
    <w:abstractNumId w:val="0"/>
  </w:num>
  <w:num w:numId="6" w16cid:durableId="1275940134">
    <w:abstractNumId w:val="10"/>
  </w:num>
  <w:num w:numId="7" w16cid:durableId="990987511">
    <w:abstractNumId w:val="20"/>
  </w:num>
  <w:num w:numId="8" w16cid:durableId="1456826119">
    <w:abstractNumId w:val="19"/>
  </w:num>
  <w:num w:numId="9" w16cid:durableId="1370717577">
    <w:abstractNumId w:val="17"/>
  </w:num>
  <w:num w:numId="10" w16cid:durableId="1601915898">
    <w:abstractNumId w:val="15"/>
  </w:num>
  <w:num w:numId="11" w16cid:durableId="1593511224">
    <w:abstractNumId w:val="3"/>
  </w:num>
  <w:num w:numId="12" w16cid:durableId="1141266552">
    <w:abstractNumId w:val="14"/>
  </w:num>
  <w:num w:numId="13" w16cid:durableId="17197574">
    <w:abstractNumId w:val="21"/>
  </w:num>
  <w:num w:numId="14" w16cid:durableId="228419839">
    <w:abstractNumId w:val="12"/>
  </w:num>
  <w:num w:numId="15" w16cid:durableId="81998691">
    <w:abstractNumId w:val="13"/>
  </w:num>
  <w:num w:numId="16" w16cid:durableId="1661736843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794759443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1569807769">
    <w:abstractNumId w:val="18"/>
    <w:lvlOverride w:ilvl="0">
      <w:lvl w:ilvl="0">
        <w:numFmt w:val="decimal"/>
        <w:lvlText w:val="%1."/>
        <w:lvlJc w:val="left"/>
      </w:lvl>
    </w:lvlOverride>
  </w:num>
  <w:num w:numId="19" w16cid:durableId="287782046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A8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A7DA3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table" w:styleId="Tablaconcuadrcula">
    <w:name w:val="Table Grid"/>
    <w:basedOn w:val="Tablanormal"/>
    <w:uiPriority w:val="59"/>
    <w:rsid w:val="00DA7DA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730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maria alejandra rodriguez matiz</cp:lastModifiedBy>
  <cp:revision>5</cp:revision>
  <cp:lastPrinted>2025-04-05T05:49:00Z</cp:lastPrinted>
  <dcterms:created xsi:type="dcterms:W3CDTF">2025-03-19T20:36:00Z</dcterms:created>
  <dcterms:modified xsi:type="dcterms:W3CDTF">2025-04-05T05:49:00Z</dcterms:modified>
</cp:coreProperties>
</file>